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B6171" w14:textId="77777777" w:rsidR="00D8333D" w:rsidRDefault="00D8333D">
      <w:r>
        <w:separator/>
      </w:r>
    </w:p>
  </w:endnote>
  <w:endnote w:type="continuationSeparator" w:id="0">
    <w:p w14:paraId="626F7775" w14:textId="77777777" w:rsidR="00D8333D" w:rsidRDefault="00D8333D">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71165A7E"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247719">
      <w:rPr>
        <w:rFonts w:cs="Arial"/>
        <w:sz w:val="18"/>
        <w:szCs w:val="18"/>
      </w:rPr>
      <w:t>07.07.2026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F768E" w14:textId="77777777" w:rsidR="00D8333D" w:rsidRDefault="00D8333D">
      <w:r>
        <w:separator/>
      </w:r>
    </w:p>
  </w:footnote>
  <w:footnote w:type="continuationSeparator" w:id="0">
    <w:p w14:paraId="42FF3E8F" w14:textId="77777777" w:rsidR="00D8333D" w:rsidRDefault="00D8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F85A0" w14:textId="77777777" w:rsidR="002552A3" w:rsidRPr="0015405D" w:rsidRDefault="002552A3" w:rsidP="002552A3">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36B5F71C" w14:textId="77777777" w:rsidR="002552A3" w:rsidRPr="0015405D" w:rsidRDefault="002552A3" w:rsidP="002552A3">
    <w:pPr>
      <w:pStyle w:val="Kopfzeile"/>
      <w:tabs>
        <w:tab w:val="clear" w:pos="9071"/>
        <w:tab w:val="right" w:pos="8646"/>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p>
  <w:p w14:paraId="7DD5B88C" w14:textId="77777777" w:rsidR="002552A3" w:rsidRPr="00DE71F5" w:rsidRDefault="002552A3" w:rsidP="002552A3">
    <w:pPr>
      <w:pStyle w:val="Kopfzeile"/>
      <w:tabs>
        <w:tab w:val="clear" w:pos="9071"/>
        <w:tab w:val="right" w:pos="8646"/>
      </w:tabs>
      <w:rPr>
        <w:rFonts w:cs="Arial"/>
        <w:sz w:val="18"/>
      </w:rPr>
    </w:pPr>
    <w:r w:rsidRPr="00204703">
      <w:rPr>
        <w:rFonts w:cs="Arial"/>
        <w:sz w:val="18"/>
      </w:rPr>
      <w:t xml:space="preserve">Los </w:t>
    </w:r>
    <w:r>
      <w:rPr>
        <w:rFonts w:cs="Arial"/>
        <w:sz w:val="18"/>
      </w:rPr>
      <w:t>3</w:t>
    </w:r>
    <w:r w:rsidRPr="00204703">
      <w:rPr>
        <w:rFonts w:cs="Arial"/>
        <w:sz w:val="18"/>
      </w:rPr>
      <w:t xml:space="preserve"> – </w:t>
    </w:r>
    <w:r>
      <w:rPr>
        <w:rFonts w:cs="Arial"/>
        <w:sz w:val="18"/>
      </w:rPr>
      <w:t>Fachplanung Technische Ausrüstung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ZW0GKCarq7WQW4kUYSAIa5zOdvmql3/KO2/W51NxjwNcBub7iG8fMs/UpJEPGrMEo46zBWM2ZrbyPXXTr/rY1A==" w:salt="T7yIhCzUtFDJk6ycmdSsp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719"/>
    <w:rsid w:val="00250221"/>
    <w:rsid w:val="00250F3E"/>
    <w:rsid w:val="002530F4"/>
    <w:rsid w:val="002552A3"/>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362C4"/>
    <w:rsid w:val="00343CEF"/>
    <w:rsid w:val="003455C1"/>
    <w:rsid w:val="00347016"/>
    <w:rsid w:val="003534A0"/>
    <w:rsid w:val="00354F00"/>
    <w:rsid w:val="00362D3B"/>
    <w:rsid w:val="00362DCC"/>
    <w:rsid w:val="00364438"/>
    <w:rsid w:val="00380F67"/>
    <w:rsid w:val="00382275"/>
    <w:rsid w:val="00382819"/>
    <w:rsid w:val="00384C5B"/>
    <w:rsid w:val="00385A72"/>
    <w:rsid w:val="00393FE8"/>
    <w:rsid w:val="003A1121"/>
    <w:rsid w:val="003A589B"/>
    <w:rsid w:val="003A678A"/>
    <w:rsid w:val="003B031D"/>
    <w:rsid w:val="003B6770"/>
    <w:rsid w:val="003C53CA"/>
    <w:rsid w:val="003C6E6A"/>
    <w:rsid w:val="003D185C"/>
    <w:rsid w:val="003D56E1"/>
    <w:rsid w:val="003E214D"/>
    <w:rsid w:val="003E3046"/>
    <w:rsid w:val="003E4274"/>
    <w:rsid w:val="003E6706"/>
    <w:rsid w:val="003E73D6"/>
    <w:rsid w:val="003F1DFE"/>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31C"/>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34C0"/>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333D"/>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10</cp:revision>
  <cp:lastPrinted>2017-06-12T10:10:00Z</cp:lastPrinted>
  <dcterms:created xsi:type="dcterms:W3CDTF">2022-11-01T16:21:00Z</dcterms:created>
  <dcterms:modified xsi:type="dcterms:W3CDTF">2026-07-07T09:44:00Z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